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788532E" w14:textId="7B99F930" w:rsidR="00E82A01" w:rsidRPr="001D24C7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1D24C7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1D24C7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</w:p>
    <w:p w14:paraId="5FCF3F25" w14:textId="77777777" w:rsidR="001D24C7" w:rsidRPr="001D24C7" w:rsidRDefault="001D24C7" w:rsidP="004C3F45">
      <w:pPr>
        <w:pStyle w:val="Standard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1D24C7">
        <w:rPr>
          <w:rFonts w:ascii="Times New Roman" w:hAnsi="Times New Roman" w:cs="Times New Roman"/>
          <w:sz w:val="18"/>
          <w:szCs w:val="18"/>
        </w:rPr>
        <w:t>RM Servizi Società Cooperativa</w:t>
      </w:r>
    </w:p>
    <w:p w14:paraId="248B3F65" w14:textId="77777777" w:rsidR="001D24C7" w:rsidRPr="001D24C7" w:rsidRDefault="001D24C7" w:rsidP="004C3F45">
      <w:pPr>
        <w:pStyle w:val="Standard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1D24C7">
        <w:rPr>
          <w:rFonts w:ascii="Times New Roman" w:hAnsi="Times New Roman" w:cs="Times New Roman"/>
          <w:sz w:val="18"/>
          <w:szCs w:val="18"/>
        </w:rPr>
        <w:t>Via Duca d’Aosta, 78</w:t>
      </w:r>
    </w:p>
    <w:p w14:paraId="0BA5EB08" w14:textId="77777777" w:rsidR="001D24C7" w:rsidRPr="001D24C7" w:rsidRDefault="001D24C7" w:rsidP="004C3F45">
      <w:pPr>
        <w:pStyle w:val="Standard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1D24C7">
        <w:rPr>
          <w:rFonts w:ascii="Times New Roman" w:hAnsi="Times New Roman" w:cs="Times New Roman"/>
          <w:sz w:val="18"/>
          <w:szCs w:val="18"/>
        </w:rPr>
        <w:t>47034 Forlimpopoli (FC)</w:t>
      </w:r>
    </w:p>
    <w:p w14:paraId="0B38B3CC" w14:textId="1B183B41" w:rsidR="00DC49BC" w:rsidRPr="001D24C7" w:rsidRDefault="001D24C7" w:rsidP="004C3F45">
      <w:pPr>
        <w:pStyle w:val="Standard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1D24C7">
        <w:rPr>
          <w:rFonts w:ascii="Times New Roman" w:hAnsi="Times New Roman" w:cs="Times New Roman"/>
          <w:sz w:val="18"/>
          <w:szCs w:val="18"/>
        </w:rPr>
        <w:t>P. IVA 02607510407</w:t>
      </w:r>
    </w:p>
    <w:p w14:paraId="254C122D" w14:textId="77777777" w:rsidR="007A355A" w:rsidRDefault="007A355A" w:rsidP="007A355A">
      <w:pPr>
        <w:spacing w:line="276" w:lineRule="auto"/>
        <w:rPr>
          <w:sz w:val="18"/>
          <w:szCs w:val="18"/>
        </w:rPr>
      </w:pPr>
    </w:p>
    <w:p w14:paraId="35682F6B" w14:textId="77777777" w:rsidR="007A355A" w:rsidRDefault="007A355A" w:rsidP="007A355A">
      <w:pPr>
        <w:spacing w:line="276" w:lineRule="auto"/>
        <w:rPr>
          <w:sz w:val="18"/>
          <w:szCs w:val="18"/>
        </w:rPr>
      </w:pPr>
    </w:p>
    <w:p w14:paraId="16383A39" w14:textId="0D5FA23A" w:rsidR="007A355A" w:rsidRDefault="00DC49BC" w:rsidP="007A355A">
      <w:pPr>
        <w:spacing w:line="276" w:lineRule="auto"/>
        <w:rPr>
          <w:sz w:val="18"/>
          <w:szCs w:val="18"/>
        </w:rPr>
      </w:pPr>
      <w:r w:rsidRPr="001D24C7">
        <w:rPr>
          <w:sz w:val="18"/>
          <w:szCs w:val="18"/>
        </w:rPr>
        <w:t>Spett.le</w:t>
      </w:r>
      <w:r w:rsidR="007A355A">
        <w:rPr>
          <w:sz w:val="18"/>
          <w:szCs w:val="18"/>
        </w:rPr>
        <w:t xml:space="preserve"> </w:t>
      </w:r>
      <w:r w:rsidR="007A355A" w:rsidRPr="001D24C7">
        <w:rPr>
          <w:sz w:val="18"/>
          <w:szCs w:val="18"/>
        </w:rPr>
        <w:t>Fondazione Ravello</w:t>
      </w:r>
    </w:p>
    <w:p w14:paraId="22B0D0BE" w14:textId="166C9E2C" w:rsidR="00DC49BC" w:rsidRPr="001D24C7" w:rsidRDefault="007A355A" w:rsidP="007A355A">
      <w:pPr>
        <w:spacing w:line="276" w:lineRule="auto"/>
        <w:rPr>
          <w:sz w:val="18"/>
          <w:szCs w:val="18"/>
        </w:rPr>
      </w:pPr>
      <w:r w:rsidRPr="001D24C7">
        <w:rPr>
          <w:sz w:val="18"/>
          <w:szCs w:val="18"/>
        </w:rPr>
        <w:t>Piazza Duomo Snc | 84010 Ravello Sa</w:t>
      </w:r>
    </w:p>
    <w:p w14:paraId="7444BB86" w14:textId="2DA47CFA" w:rsidR="00DC49BC" w:rsidRPr="001D24C7" w:rsidRDefault="007A355A" w:rsidP="007A355A">
      <w:pPr>
        <w:autoSpaceDE w:val="0"/>
        <w:autoSpaceDN w:val="0"/>
        <w:adjustRightInd w:val="0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C.F. e </w:t>
      </w:r>
      <w:r w:rsidRPr="001D24C7">
        <w:rPr>
          <w:sz w:val="18"/>
          <w:szCs w:val="18"/>
        </w:rPr>
        <w:t>P.I</w:t>
      </w:r>
      <w:r>
        <w:rPr>
          <w:sz w:val="18"/>
          <w:szCs w:val="18"/>
        </w:rPr>
        <w:t>Va</w:t>
      </w:r>
      <w:r w:rsidRPr="001D24C7">
        <w:rPr>
          <w:sz w:val="18"/>
          <w:szCs w:val="18"/>
        </w:rPr>
        <w:t xml:space="preserve"> 03918610654</w:t>
      </w:r>
    </w:p>
    <w:p w14:paraId="0BDAEDDB" w14:textId="77777777" w:rsidR="00DC49BC" w:rsidRPr="001D24C7" w:rsidRDefault="00DC49BC" w:rsidP="004C3F45">
      <w:pPr>
        <w:spacing w:line="276" w:lineRule="auto"/>
        <w:rPr>
          <w:b/>
          <w:bCs/>
          <w:sz w:val="18"/>
          <w:szCs w:val="18"/>
        </w:rPr>
      </w:pPr>
    </w:p>
    <w:p w14:paraId="47D50089" w14:textId="77777777" w:rsidR="00112CC4" w:rsidRPr="001D24C7" w:rsidRDefault="00112CC4" w:rsidP="00112CC4">
      <w:pPr>
        <w:spacing w:line="276" w:lineRule="auto"/>
        <w:ind w:right="-52"/>
        <w:jc w:val="both"/>
        <w:rPr>
          <w:color w:val="000000"/>
          <w:sz w:val="18"/>
          <w:szCs w:val="18"/>
        </w:rPr>
      </w:pPr>
      <w:r w:rsidRPr="001D24C7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1D24C7">
        <w:rPr>
          <w:b/>
          <w:bCs/>
          <w:color w:val="000000"/>
          <w:sz w:val="18"/>
          <w:szCs w:val="18"/>
        </w:rPr>
        <w:t xml:space="preserve"> </w:t>
      </w:r>
      <w:r w:rsidRPr="001D24C7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</w:t>
      </w:r>
    </w:p>
    <w:p w14:paraId="5182620F" w14:textId="77777777" w:rsidR="00112CC4" w:rsidRPr="001D24C7" w:rsidRDefault="00112CC4" w:rsidP="00112CC4">
      <w:pPr>
        <w:pStyle w:val="NormalWeb"/>
        <w:spacing w:before="0" w:beforeAutospacing="0" w:after="0" w:afterAutospacing="0"/>
        <w:rPr>
          <w:rFonts w:ascii="Times New Roman" w:eastAsia="Calibri" w:hAnsi="Times New Roman"/>
          <w:sz w:val="18"/>
          <w:szCs w:val="18"/>
          <w:lang w:val="it-IT" w:eastAsia="en-US"/>
        </w:rPr>
      </w:pPr>
    </w:p>
    <w:p w14:paraId="11F8AE92" w14:textId="77777777" w:rsidR="00112CC4" w:rsidRPr="001D24C7" w:rsidRDefault="00112CC4" w:rsidP="00112CC4">
      <w:pPr>
        <w:pStyle w:val="NormalWeb"/>
        <w:spacing w:before="0" w:beforeAutospacing="0" w:after="0" w:afterAutospacing="0"/>
        <w:rPr>
          <w:rFonts w:ascii="Times New Roman" w:eastAsia="Calibri" w:hAnsi="Times New Roman"/>
          <w:sz w:val="18"/>
          <w:szCs w:val="18"/>
          <w:lang w:val="it-IT" w:eastAsia="en-US"/>
        </w:rPr>
      </w:pPr>
      <w:r w:rsidRPr="001D24C7">
        <w:rPr>
          <w:rFonts w:ascii="Times New Roman" w:eastAsia="Calibri" w:hAnsi="Times New Roman"/>
          <w:sz w:val="18"/>
          <w:szCs w:val="18"/>
          <w:lang w:val="it-IT" w:eastAsia="en-US"/>
        </w:rPr>
        <w:t>Domenica 30 agosto 2026 Belvedere di Villa Rufolo ore 19.30</w:t>
      </w:r>
    </w:p>
    <w:p w14:paraId="0C4DD7B5" w14:textId="77777777" w:rsidR="00112CC4" w:rsidRPr="001D24C7" w:rsidRDefault="00112CC4" w:rsidP="00112CC4">
      <w:pPr>
        <w:pStyle w:val="NormalWeb"/>
        <w:spacing w:before="0" w:beforeAutospacing="0" w:after="0" w:afterAutospacing="0"/>
        <w:rPr>
          <w:rFonts w:ascii="Times New Roman" w:eastAsia="Calibri" w:hAnsi="Times New Roman"/>
          <w:sz w:val="18"/>
          <w:szCs w:val="18"/>
          <w:lang w:val="en-GB" w:eastAsia="en-US"/>
        </w:rPr>
      </w:pPr>
      <w:r w:rsidRPr="001D24C7">
        <w:rPr>
          <w:rFonts w:ascii="Times New Roman" w:eastAsia="Calibri" w:hAnsi="Times New Roman"/>
          <w:sz w:val="18"/>
          <w:szCs w:val="18"/>
          <w:lang w:val="en-GB" w:eastAsia="en-US"/>
        </w:rPr>
        <w:t>The Constellation Choir and Orchestra</w:t>
      </w:r>
    </w:p>
    <w:p w14:paraId="2158E4DE" w14:textId="77777777" w:rsidR="00112CC4" w:rsidRPr="001D24C7" w:rsidRDefault="00112CC4" w:rsidP="00112CC4">
      <w:pPr>
        <w:pStyle w:val="NormalWeb"/>
        <w:spacing w:before="0" w:beforeAutospacing="0" w:after="0" w:afterAutospacing="0"/>
        <w:rPr>
          <w:rFonts w:ascii="Times New Roman" w:eastAsia="Calibri" w:hAnsi="Times New Roman"/>
          <w:sz w:val="18"/>
          <w:szCs w:val="18"/>
          <w:lang w:val="en-GB" w:eastAsia="en-US"/>
        </w:rPr>
      </w:pPr>
      <w:r w:rsidRPr="001D24C7">
        <w:rPr>
          <w:rFonts w:ascii="Times New Roman" w:eastAsia="Calibri" w:hAnsi="Times New Roman"/>
          <w:sz w:val="18"/>
          <w:szCs w:val="18"/>
          <w:lang w:val="en-GB" w:eastAsia="en-US"/>
        </w:rPr>
        <w:t>direttore John Eliot Gardiner</w:t>
      </w:r>
    </w:p>
    <w:p w14:paraId="6A50CF45" w14:textId="77777777" w:rsidR="00112CC4" w:rsidRPr="001D24C7" w:rsidRDefault="00112CC4" w:rsidP="00112CC4">
      <w:pPr>
        <w:pStyle w:val="NormalWeb"/>
        <w:spacing w:before="0" w:beforeAutospacing="0" w:after="0" w:afterAutospacing="0"/>
        <w:rPr>
          <w:rFonts w:ascii="Times New Roman" w:eastAsia="Calibri" w:hAnsi="Times New Roman"/>
          <w:sz w:val="18"/>
          <w:szCs w:val="18"/>
          <w:lang w:val="it-IT" w:eastAsia="en-US"/>
        </w:rPr>
      </w:pPr>
      <w:r w:rsidRPr="001D24C7">
        <w:rPr>
          <w:rFonts w:ascii="Times New Roman" w:eastAsia="Calibri" w:hAnsi="Times New Roman"/>
          <w:sz w:val="18"/>
          <w:szCs w:val="18"/>
          <w:lang w:val="it-IT" w:eastAsia="en-US"/>
        </w:rPr>
        <w:t>Musiche di Johannes Brahms e Felix Mendelssohn-Bartholdy</w:t>
      </w:r>
    </w:p>
    <w:p w14:paraId="392C73DE" w14:textId="77777777" w:rsidR="00112CC4" w:rsidRPr="001D24C7" w:rsidRDefault="00112CC4" w:rsidP="00112CC4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6CBFA7ED" w14:textId="2CA5EF1C" w:rsidR="00112CC4" w:rsidRPr="001D24C7" w:rsidRDefault="000B026E" w:rsidP="00112CC4">
      <w:pPr>
        <w:spacing w:line="276" w:lineRule="auto"/>
        <w:contextualSpacing/>
        <w:jc w:val="center"/>
        <w:rPr>
          <w:b/>
          <w:bCs/>
          <w:sz w:val="18"/>
          <w:szCs w:val="18"/>
        </w:rPr>
      </w:pPr>
      <w:r w:rsidRPr="001D24C7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74E152F5" w14:textId="04F778A1" w:rsidR="007D56C8" w:rsidRPr="001D24C7" w:rsidRDefault="00112CC4" w:rsidP="00112CC4">
      <w:pPr>
        <w:spacing w:line="276" w:lineRule="auto"/>
        <w:contextualSpacing/>
        <w:jc w:val="both"/>
        <w:rPr>
          <w:color w:val="000000"/>
          <w:sz w:val="18"/>
          <w:szCs w:val="18"/>
        </w:rPr>
      </w:pPr>
      <w:r w:rsidRPr="001D24C7">
        <w:rPr>
          <w:sz w:val="18"/>
          <w:szCs w:val="18"/>
        </w:rPr>
        <w:t xml:space="preserve">Il sottoscritto LUIGI PRETOLANI, nato a FORLÌ (FO) il 19/04/1968, domicilio: FORLÌ (FC) VIA EUGENIO CURIEL 8 CAP 47121, nella sua qualità di presidente consiglio amministrazione legale rappresentate di RM Servizi Società Cooperativa, indirizzo sede legale: Via Duca d’Aosta, 78 47034 Forlimpopoli (FC), P. IVA 02607510407 </w:t>
      </w:r>
      <w:r w:rsidR="007D56C8" w:rsidRPr="001D24C7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4C3F45" w:rsidRPr="001D24C7">
        <w:rPr>
          <w:color w:val="000000"/>
          <w:sz w:val="18"/>
          <w:szCs w:val="18"/>
        </w:rPr>
        <w:t xml:space="preserve"> relativamente all’evento in oggetto</w:t>
      </w:r>
    </w:p>
    <w:p w14:paraId="421A0C69" w14:textId="69652883" w:rsidR="00941B73" w:rsidRPr="001D24C7" w:rsidRDefault="00941B73" w:rsidP="004C3F45">
      <w:pPr>
        <w:pStyle w:val="Default"/>
        <w:tabs>
          <w:tab w:val="left" w:pos="8547"/>
        </w:tabs>
        <w:spacing w:line="276" w:lineRule="auto"/>
        <w:jc w:val="center"/>
        <w:rPr>
          <w:b/>
          <w:bCs/>
          <w:sz w:val="18"/>
          <w:szCs w:val="18"/>
        </w:rPr>
      </w:pPr>
      <w:r w:rsidRPr="001D24C7">
        <w:rPr>
          <w:b/>
          <w:bCs/>
          <w:sz w:val="18"/>
          <w:szCs w:val="18"/>
        </w:rPr>
        <w:t>DICHIARA</w:t>
      </w:r>
    </w:p>
    <w:p w14:paraId="31BC483F" w14:textId="3929AD57" w:rsidR="00E82A01" w:rsidRPr="001D24C7" w:rsidRDefault="00941B73" w:rsidP="007A355A">
      <w:pPr>
        <w:pStyle w:val="NormalWeb"/>
        <w:spacing w:before="0" w:beforeAutospacing="0" w:after="0" w:afterAutospacing="0"/>
        <w:jc w:val="both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1D24C7">
        <w:rPr>
          <w:rFonts w:ascii="Times New Roman" w:hAnsi="Times New Roman"/>
          <w:sz w:val="18"/>
          <w:szCs w:val="18"/>
          <w:lang w:val="it-IT"/>
        </w:rPr>
        <w:t xml:space="preserve">che </w:t>
      </w:r>
      <w:r w:rsidR="00112CC4" w:rsidRPr="001D24C7">
        <w:rPr>
          <w:rFonts w:ascii="Times New Roman" w:hAnsi="Times New Roman"/>
          <w:sz w:val="18"/>
          <w:szCs w:val="18"/>
          <w:lang w:val="it-IT"/>
        </w:rPr>
        <w:t xml:space="preserve">RM Servizi Società Cooperativa, indirizzo sede legale: Via Duca d’Aosta, 78 47034 Forlimpopoli (FC) P. IVA 02607510407 </w:t>
      </w:r>
      <w:r w:rsidRPr="001D24C7">
        <w:rPr>
          <w:rFonts w:ascii="Times New Roman" w:hAnsi="Times New Roman"/>
          <w:sz w:val="18"/>
          <w:szCs w:val="18"/>
          <w:lang w:val="it-IT"/>
        </w:rPr>
        <w:t xml:space="preserve">è il soggetto giuridico che rappresenta </w:t>
      </w:r>
      <w:r w:rsidR="008B64EB" w:rsidRPr="001D24C7">
        <w:rPr>
          <w:rFonts w:ascii="Times New Roman" w:hAnsi="Times New Roman"/>
          <w:sz w:val="18"/>
          <w:szCs w:val="18"/>
          <w:lang w:val="it-IT"/>
        </w:rPr>
        <w:t xml:space="preserve">in esclusiva </w:t>
      </w:r>
      <w:r w:rsidR="00E82A01" w:rsidRPr="001D24C7">
        <w:rPr>
          <w:rFonts w:ascii="Times New Roman" w:hAnsi="Times New Roman"/>
          <w:sz w:val="18"/>
          <w:szCs w:val="18"/>
          <w:lang w:val="it-IT"/>
        </w:rPr>
        <w:t>la formazione musicale “</w:t>
      </w:r>
      <w:r w:rsidR="00112CC4" w:rsidRPr="001D24C7">
        <w:rPr>
          <w:rFonts w:ascii="Times New Roman" w:eastAsia="Calibri" w:hAnsi="Times New Roman"/>
          <w:sz w:val="18"/>
          <w:szCs w:val="18"/>
          <w:lang w:val="it-IT" w:eastAsia="en-US"/>
        </w:rPr>
        <w:t>The Constellation Choir and Orchestra</w:t>
      </w:r>
      <w:r w:rsidR="00834B49" w:rsidRPr="001D24C7">
        <w:rPr>
          <w:rFonts w:ascii="Times New Roman" w:hAnsi="Times New Roman"/>
          <w:color w:val="000000"/>
          <w:sz w:val="18"/>
          <w:szCs w:val="18"/>
          <w:lang w:val="it-IT"/>
        </w:rPr>
        <w:t>” e il direttore d’orchestra “</w:t>
      </w:r>
      <w:r w:rsidR="00112CC4" w:rsidRPr="001D24C7">
        <w:rPr>
          <w:rFonts w:ascii="Times New Roman" w:eastAsia="Calibri" w:hAnsi="Times New Roman"/>
          <w:sz w:val="18"/>
          <w:szCs w:val="18"/>
          <w:lang w:val="it-IT" w:eastAsia="en-US"/>
        </w:rPr>
        <w:t>John Eliot Gardiner</w:t>
      </w:r>
      <w:r w:rsidR="00834B49" w:rsidRPr="001D24C7">
        <w:rPr>
          <w:rFonts w:ascii="Times New Roman" w:hAnsi="Times New Roman"/>
          <w:color w:val="000000"/>
          <w:sz w:val="18"/>
          <w:szCs w:val="18"/>
          <w:lang w:val="it-IT"/>
        </w:rPr>
        <w:t>”</w:t>
      </w:r>
      <w:r w:rsidR="004C3F45" w:rsidRPr="001D24C7">
        <w:rPr>
          <w:rFonts w:ascii="Times New Roman" w:eastAsiaTheme="minorHAnsi" w:hAnsi="Times New Roman"/>
          <w:sz w:val="18"/>
          <w:szCs w:val="18"/>
          <w:lang w:val="it-IT" w:eastAsia="en-US"/>
        </w:rPr>
        <w:t>.</w:t>
      </w:r>
    </w:p>
    <w:p w14:paraId="6B802FAB" w14:textId="77777777" w:rsidR="004C3F45" w:rsidRPr="001D24C7" w:rsidRDefault="004C3F45" w:rsidP="004C3F45">
      <w:pPr>
        <w:pStyle w:val="NormalWeb"/>
        <w:spacing w:before="0" w:beforeAutospacing="0" w:after="0" w:afterAutospacing="0" w:line="276" w:lineRule="auto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1EE34821" w14:textId="49A3092C" w:rsidR="00DC52D7" w:rsidRPr="001D24C7" w:rsidRDefault="00DC49BC" w:rsidP="004C3F45">
      <w:pPr>
        <w:spacing w:line="276" w:lineRule="auto"/>
        <w:ind w:right="-86"/>
        <w:jc w:val="both"/>
        <w:rPr>
          <w:color w:val="000000" w:themeColor="text1"/>
          <w:sz w:val="18"/>
          <w:szCs w:val="18"/>
        </w:rPr>
      </w:pPr>
      <w:r w:rsidRPr="001D24C7">
        <w:rPr>
          <w:color w:val="000000" w:themeColor="text1"/>
          <w:sz w:val="18"/>
          <w:szCs w:val="18"/>
          <w:lang w:val="it-IT"/>
        </w:rPr>
        <w:t xml:space="preserve">Data: </w:t>
      </w:r>
    </w:p>
    <w:p w14:paraId="54C45D5D" w14:textId="77777777" w:rsidR="00DC52D7" w:rsidRPr="001D24C7" w:rsidRDefault="00DC52D7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1D24C7" w:rsidRDefault="00DC52D7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1D24C7" w:rsidRDefault="00AD3AB2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1D24C7">
        <w:rPr>
          <w:color w:val="000000" w:themeColor="text1"/>
          <w:sz w:val="18"/>
          <w:szCs w:val="18"/>
        </w:rPr>
        <w:t>_______________________________</w:t>
      </w:r>
      <w:r w:rsidR="004C3531" w:rsidRPr="001D24C7">
        <w:rPr>
          <w:color w:val="000000" w:themeColor="text1"/>
          <w:sz w:val="18"/>
          <w:szCs w:val="18"/>
          <w:lang w:val="it-IT"/>
        </w:rPr>
        <w:t xml:space="preserve"> </w:t>
      </w:r>
    </w:p>
    <w:p w14:paraId="1AD3193F" w14:textId="77777777" w:rsidR="00112CC4" w:rsidRPr="001D24C7" w:rsidRDefault="00112CC4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1D24C7">
        <w:rPr>
          <w:sz w:val="18"/>
          <w:szCs w:val="18"/>
        </w:rPr>
        <w:t>RM Servizi Società Cooperativa</w:t>
      </w:r>
    </w:p>
    <w:p w14:paraId="31B9ED90" w14:textId="7F271EBC" w:rsidR="00E82A01" w:rsidRPr="001D24C7" w:rsidRDefault="00E82A01" w:rsidP="004C3F45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1D24C7">
        <w:rPr>
          <w:color w:val="212121"/>
          <w:sz w:val="18"/>
          <w:szCs w:val="18"/>
          <w:lang w:val="fr-CH"/>
        </w:rPr>
        <w:t>Il legale rappresentante</w:t>
      </w:r>
    </w:p>
    <w:p w14:paraId="6B699F63" w14:textId="2E568E6F" w:rsidR="004C3531" w:rsidRPr="001D24C7" w:rsidRDefault="004C3531" w:rsidP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403F2480" w14:textId="77777777" w:rsidR="004C3F45" w:rsidRPr="001D24C7" w:rsidRDefault="004C3F4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F45" w:rsidRPr="001D24C7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68995F" w14:textId="77777777" w:rsidR="00C36500" w:rsidRDefault="00C36500">
      <w:r>
        <w:separator/>
      </w:r>
    </w:p>
  </w:endnote>
  <w:endnote w:type="continuationSeparator" w:id="0">
    <w:p w14:paraId="33CC1E92" w14:textId="77777777" w:rsidR="00C36500" w:rsidRDefault="00C3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1041815634"/>
      <w:docPartObj>
        <w:docPartGallery w:val="Page Numbers (Bottom of Page)"/>
        <w:docPartUnique/>
      </w:docPartObj>
    </w:sdtPr>
    <w:sdtContent>
      <w:p w14:paraId="23BB2742" w14:textId="1F6E2E55" w:rsidR="00C07FC8" w:rsidRDefault="00C07FC8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BADF8A0" w14:textId="77777777" w:rsidR="00ED7180" w:rsidRDefault="00ED7180" w:rsidP="00C07F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03007720"/>
      <w:docPartObj>
        <w:docPartGallery w:val="Page Numbers (Bottom of Page)"/>
        <w:docPartUnique/>
      </w:docPartObj>
    </w:sdtPr>
    <w:sdtContent>
      <w:p w14:paraId="49995DED" w14:textId="2567F56B" w:rsidR="00C07FC8" w:rsidRDefault="00C07FC8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49F5CF0" w14:textId="77777777" w:rsidR="00ED7180" w:rsidRDefault="00ED7180" w:rsidP="00C07FC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FC1DC3" w14:textId="77777777" w:rsidR="008B64EB" w:rsidRDefault="008B6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A10D2A" w14:textId="77777777" w:rsidR="00C36500" w:rsidRDefault="00C36500">
      <w:r>
        <w:separator/>
      </w:r>
    </w:p>
  </w:footnote>
  <w:footnote w:type="continuationSeparator" w:id="0">
    <w:p w14:paraId="1BF32431" w14:textId="77777777" w:rsidR="00C36500" w:rsidRDefault="00C36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19"/>
  </w:num>
  <w:num w:numId="10" w16cid:durableId="211771450">
    <w:abstractNumId w:val="16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8"/>
  </w:num>
  <w:num w:numId="19" w16cid:durableId="1969627652">
    <w:abstractNumId w:val="14"/>
  </w:num>
  <w:num w:numId="20" w16cid:durableId="770201277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9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2CC4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3D54"/>
    <w:rsid w:val="001A4D03"/>
    <w:rsid w:val="001A7308"/>
    <w:rsid w:val="001B14A1"/>
    <w:rsid w:val="001B50F3"/>
    <w:rsid w:val="001B5652"/>
    <w:rsid w:val="001B676E"/>
    <w:rsid w:val="001C4C4B"/>
    <w:rsid w:val="001D0213"/>
    <w:rsid w:val="001D24C7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6CD8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5B6A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5E07"/>
    <w:rsid w:val="003A5E33"/>
    <w:rsid w:val="003A732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D7B7F"/>
    <w:rsid w:val="003E2C16"/>
    <w:rsid w:val="003E3F69"/>
    <w:rsid w:val="003F5567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3F45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46D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D6F7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A355A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B64EB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1654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4EE"/>
    <w:rsid w:val="00B00E18"/>
    <w:rsid w:val="00B00E8E"/>
    <w:rsid w:val="00B01CB9"/>
    <w:rsid w:val="00B021E2"/>
    <w:rsid w:val="00B05DBE"/>
    <w:rsid w:val="00B1026E"/>
    <w:rsid w:val="00B1067A"/>
    <w:rsid w:val="00B13DE3"/>
    <w:rsid w:val="00B16B7C"/>
    <w:rsid w:val="00B24F0E"/>
    <w:rsid w:val="00B2555E"/>
    <w:rsid w:val="00B31A49"/>
    <w:rsid w:val="00B3333C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07FC8"/>
    <w:rsid w:val="00C12749"/>
    <w:rsid w:val="00C20430"/>
    <w:rsid w:val="00C21195"/>
    <w:rsid w:val="00C235EE"/>
    <w:rsid w:val="00C2411A"/>
    <w:rsid w:val="00C27E5A"/>
    <w:rsid w:val="00C330B6"/>
    <w:rsid w:val="00C36500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356D"/>
    <w:rsid w:val="00D672D9"/>
    <w:rsid w:val="00D75E66"/>
    <w:rsid w:val="00D8187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49BC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53AD"/>
    <w:rsid w:val="00E51A6B"/>
    <w:rsid w:val="00E53B75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07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1792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41</cp:revision>
  <cp:lastPrinted>2020-07-30T17:41:00Z</cp:lastPrinted>
  <dcterms:created xsi:type="dcterms:W3CDTF">2020-08-06T04:50:00Z</dcterms:created>
  <dcterms:modified xsi:type="dcterms:W3CDTF">2026-08-08T12:06:00Z</dcterms:modified>
  <cp:category/>
</cp:coreProperties>
</file>